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9F5CE4" w14:textId="77777777"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3BB7312" w14:textId="77777777"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93A1DA7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14:paraId="55907EA3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14:paraId="23570D6E" w14:textId="77777777"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DAB031C" w14:textId="77777777"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14:paraId="04A33453" w14:textId="77777777"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14:paraId="041AFDE4" w14:textId="76B2503C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 w:rsidR="0022588D">
        <w:rPr>
          <w:rFonts w:ascii="Arial" w:hAnsi="Arial" w:cs="Arial"/>
          <w:b/>
          <w:lang w:val="sl-SI"/>
        </w:rPr>
        <w:t>23</w:t>
      </w:r>
      <w:r w:rsidRPr="00115465">
        <w:rPr>
          <w:rFonts w:ascii="Arial" w:hAnsi="Arial" w:cs="Arial"/>
          <w:b/>
          <w:lang w:val="sl-SI"/>
        </w:rPr>
        <w:t>/202</w:t>
      </w:r>
      <w:r w:rsidR="00F87C8B">
        <w:rPr>
          <w:rFonts w:ascii="Arial" w:hAnsi="Arial" w:cs="Arial"/>
          <w:b/>
          <w:lang w:val="sl-SI"/>
        </w:rPr>
        <w:t>2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="00F87C8B">
        <w:rPr>
          <w:rFonts w:ascii="Arial" w:hAnsi="Arial" w:cs="Arial"/>
          <w:b/>
          <w:bCs/>
          <w:lang w:val="sl-SI"/>
        </w:rPr>
        <w:t>i</w:t>
      </w:r>
      <w:r w:rsidR="00F87C8B" w:rsidRPr="00F87C8B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="00F87C8B">
        <w:rPr>
          <w:rFonts w:ascii="Arial" w:hAnsi="Arial" w:cs="Arial"/>
          <w:b/>
          <w:bCs/>
          <w:lang w:val="sl-SI"/>
        </w:rPr>
        <w:t>,</w:t>
      </w:r>
      <w:r w:rsidR="00F87C8B" w:rsidRPr="00F87C8B">
        <w:rPr>
          <w:rFonts w:ascii="Arial" w:eastAsia="Calibri" w:hAnsi="Arial" w:cs="Arial"/>
          <w:b/>
          <w:bCs/>
          <w:lang w:val="sl-SI"/>
        </w:rPr>
        <w:t xml:space="preserve">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</w:p>
    <w:p w14:paraId="1A8ACDFA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5A0CA17F" w14:textId="77777777"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14:paraId="319C6F63" w14:textId="77777777"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15465" w:rsidRPr="00115465" w14:paraId="4AC502E3" w14:textId="77777777" w:rsidTr="0024424F">
        <w:tc>
          <w:tcPr>
            <w:tcW w:w="3510" w:type="dxa"/>
            <w:shd w:val="clear" w:color="auto" w:fill="auto"/>
            <w:vAlign w:val="center"/>
          </w:tcPr>
          <w:p w14:paraId="5969F22B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14:paraId="507C473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115465" w:rsidRPr="00115465" w14:paraId="6BE5D07C" w14:textId="77777777" w:rsidTr="0024424F">
        <w:tc>
          <w:tcPr>
            <w:tcW w:w="3510" w:type="dxa"/>
            <w:shd w:val="clear" w:color="auto" w:fill="auto"/>
            <w:vAlign w:val="center"/>
          </w:tcPr>
          <w:p w14:paraId="030CAC9D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1846B6F7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14:paraId="2599CD0A" w14:textId="77777777" w:rsidTr="0024424F">
        <w:tc>
          <w:tcPr>
            <w:tcW w:w="3510" w:type="dxa"/>
            <w:shd w:val="clear" w:color="auto" w:fill="auto"/>
            <w:vAlign w:val="center"/>
          </w:tcPr>
          <w:p w14:paraId="6A7C231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375A7DD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</w:tbl>
    <w:p w14:paraId="185BB3C1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110BB2A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8D18BB6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69E96CD4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14:paraId="3B00E532" w14:textId="77777777"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14:paraId="2C658363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14:paraId="4D6E26BC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14:paraId="15D0D5DD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7A9316A" w14:textId="77777777"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9AF7B" w14:textId="77777777" w:rsidR="00ED22FC" w:rsidRDefault="00ED22FC">
      <w:r>
        <w:separator/>
      </w:r>
    </w:p>
  </w:endnote>
  <w:endnote w:type="continuationSeparator" w:id="0">
    <w:p w14:paraId="668FF19E" w14:textId="77777777"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8401" w14:textId="77777777" w:rsidR="007357EB" w:rsidRDefault="007357EB">
    <w:pPr>
      <w:pStyle w:val="Noga"/>
    </w:pPr>
  </w:p>
  <w:p w14:paraId="5AF2DC73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76D8" w14:textId="77777777" w:rsidR="00ED22FC" w:rsidRDefault="00ED22FC">
      <w:r>
        <w:separator/>
      </w:r>
    </w:p>
  </w:footnote>
  <w:footnote w:type="continuationSeparator" w:id="0">
    <w:p w14:paraId="6B7EEDC2" w14:textId="77777777"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36BA" w14:textId="77777777" w:rsidR="007357EB" w:rsidRDefault="0022588D">
    <w:pPr>
      <w:rPr>
        <w:lang w:val="sl-SI" w:eastAsia="sl-SI"/>
      </w:rPr>
    </w:pPr>
    <w:r>
      <w:rPr>
        <w:noProof/>
      </w:rPr>
      <w:pict w14:anchorId="0D1150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238F6725" w14:textId="77777777" w:rsidR="007357EB" w:rsidRDefault="007357EB"/>
  <w:p w14:paraId="4F74CDBB" w14:textId="77777777" w:rsidR="007357EB" w:rsidRDefault="007357EB"/>
  <w:p w14:paraId="4F057039" w14:textId="77777777" w:rsidR="007357EB" w:rsidRDefault="007357EB"/>
  <w:p w14:paraId="1EAF2D20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4162E61D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A22B6F0" w14:textId="77777777"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14:paraId="70D0C4D7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2588D"/>
    <w:rsid w:val="00255D14"/>
    <w:rsid w:val="00262D9F"/>
    <w:rsid w:val="002D1E28"/>
    <w:rsid w:val="002E60EB"/>
    <w:rsid w:val="002E7F22"/>
    <w:rsid w:val="003607B2"/>
    <w:rsid w:val="00376E4E"/>
    <w:rsid w:val="00417F25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87C8B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04555FCF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8</cp:revision>
  <cp:lastPrinted>2014-06-19T09:00:00Z</cp:lastPrinted>
  <dcterms:created xsi:type="dcterms:W3CDTF">2020-09-11T08:23:00Z</dcterms:created>
  <dcterms:modified xsi:type="dcterms:W3CDTF">2022-09-14T06:44:00Z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